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E6861" w14:textId="7B0DD60D" w:rsidR="0008242F" w:rsidRDefault="00DD1F91" w:rsidP="00003C0D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5CD9A35D" w14:textId="77777777" w:rsidR="00003C0D" w:rsidRPr="00003C0D" w:rsidRDefault="00003C0D" w:rsidP="00003C0D">
      <w:pPr>
        <w:pStyle w:val="Default"/>
        <w:jc w:val="both"/>
        <w:rPr>
          <w:rFonts w:ascii="English111 Adagio BT" w:hAnsi="English111 Adagio BT" w:cs="English111 Adagio BT"/>
        </w:rPr>
      </w:pPr>
    </w:p>
    <w:p w14:paraId="38AC108C" w14:textId="75D71F63" w:rsidR="00DA7448" w:rsidRDefault="00DA7448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CARTA INTESTATA DELLA SCUOLA</w:t>
      </w:r>
    </w:p>
    <w:p w14:paraId="2B045A88" w14:textId="77C5472E" w:rsidR="00691032" w:rsidRPr="00C925E4" w:rsidRDefault="00691032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78FCFFF6" w14:textId="3D545560" w:rsidR="00297B7C" w:rsidRPr="00297B7C" w:rsidRDefault="00D90080" w:rsidP="00297B7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D90080">
        <w:rPr>
          <w:rFonts w:ascii="Calibri" w:eastAsia="Calibri" w:hAnsi="Calibri" w:cs="Calibri"/>
          <w:b/>
          <w:i/>
          <w:iCs/>
          <w:lang w:eastAsia="en-US"/>
        </w:rPr>
        <w:t xml:space="preserve">OGGETTO: </w:t>
      </w:r>
      <w:r w:rsidR="00297B7C">
        <w:rPr>
          <w:rFonts w:ascii="Calibri" w:eastAsia="Calibri" w:hAnsi="Calibri" w:cs="Calibri"/>
          <w:b/>
          <w:i/>
          <w:iCs/>
          <w:lang w:eastAsia="en-US"/>
        </w:rPr>
        <w:t>ISTITUZIONE COMMISSIONE DI VALUTAZIONE</w:t>
      </w:r>
      <w:r w:rsidR="00DE46A9">
        <w:rPr>
          <w:rFonts w:ascii="Calibri" w:eastAsia="Calibri" w:hAnsi="Calibri" w:cs="Calibri"/>
          <w:b/>
          <w:i/>
          <w:iCs/>
          <w:lang w:eastAsia="en-US"/>
        </w:rPr>
        <w:t xml:space="preserve"> DEI CURRICULA </w:t>
      </w:r>
      <w:r w:rsidR="00297B7C">
        <w:rPr>
          <w:rFonts w:ascii="Calibri" w:eastAsia="Calibri" w:hAnsi="Calibri" w:cs="Calibri"/>
          <w:b/>
          <w:i/>
          <w:iCs/>
          <w:lang w:eastAsia="en-US"/>
        </w:rPr>
        <w:t>DEI</w:t>
      </w:r>
      <w:r w:rsidR="00DE46A9">
        <w:rPr>
          <w:rFonts w:ascii="Calibri" w:eastAsia="Calibri" w:hAnsi="Calibri" w:cs="Calibri"/>
          <w:b/>
          <w:i/>
          <w:iCs/>
          <w:lang w:eastAsia="en-US"/>
        </w:rPr>
        <w:t xml:space="preserve"> </w:t>
      </w:r>
      <w:r w:rsidR="00297B7C" w:rsidRPr="00297B7C">
        <w:rPr>
          <w:rFonts w:ascii="Calibri" w:eastAsia="Calibri" w:hAnsi="Calibri" w:cs="Calibri"/>
          <w:b/>
          <w:i/>
          <w:iCs/>
          <w:lang w:eastAsia="en-US"/>
        </w:rPr>
        <w:t xml:space="preserve">DOCENTI PARTECIPANTI AL </w:t>
      </w:r>
      <w:r w:rsidR="000F3528">
        <w:rPr>
          <w:rFonts w:ascii="Calibri" w:eastAsia="Calibri" w:hAnsi="Calibri" w:cs="Calibri"/>
          <w:b/>
          <w:i/>
          <w:iCs/>
          <w:lang w:eastAsia="en-US"/>
        </w:rPr>
        <w:t>GRUPPO DI LAVORO</w:t>
      </w:r>
      <w:r w:rsidR="00297B7C" w:rsidRPr="00297B7C">
        <w:rPr>
          <w:rFonts w:ascii="Calibri" w:eastAsia="Calibri" w:hAnsi="Calibri" w:cs="Calibri"/>
          <w:b/>
          <w:i/>
          <w:iCs/>
          <w:lang w:eastAsia="en-US"/>
        </w:rPr>
        <w:t xml:space="preserve"> </w:t>
      </w:r>
      <w:r w:rsidR="006F7A0E">
        <w:rPr>
          <w:rFonts w:ascii="Calibri" w:eastAsia="Calibri" w:hAnsi="Calibri" w:cs="Calibri"/>
          <w:b/>
          <w:i/>
          <w:iCs/>
          <w:lang w:eastAsia="en-US"/>
        </w:rPr>
        <w:t>STEM E MULTILINGUISMO ALUNNI</w:t>
      </w:r>
    </w:p>
    <w:p w14:paraId="06C3D92A" w14:textId="77777777" w:rsidR="000F3528" w:rsidRPr="000F3528" w:rsidRDefault="000F3528" w:rsidP="000F352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bookmarkStart w:id="0" w:name="_Hlk158486486"/>
      <w:r w:rsidRPr="000F3528">
        <w:rPr>
          <w:rFonts w:ascii="Calibri" w:eastAsia="Calibri" w:hAnsi="Calibri" w:cs="Calibri"/>
          <w:bCs/>
          <w:i/>
          <w:iCs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bookmarkEnd w:id="0"/>
    <w:p w14:paraId="226EDB27" w14:textId="77777777" w:rsidR="000F3528" w:rsidRPr="000F3528" w:rsidRDefault="000F3528" w:rsidP="000F352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0F3528">
        <w:rPr>
          <w:rFonts w:ascii="Calibri" w:eastAsia="Calibri" w:hAnsi="Calibri" w:cs="Calibri"/>
          <w:bCs/>
          <w:i/>
          <w:iCs/>
          <w:lang w:eastAsia="en-US"/>
        </w:rPr>
        <w:t>CNP: ____________________</w:t>
      </w:r>
    </w:p>
    <w:p w14:paraId="2E50BC5D" w14:textId="11DA382B" w:rsidR="00E50204" w:rsidRPr="00E50204" w:rsidRDefault="000F3528" w:rsidP="000F352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0F3528">
        <w:rPr>
          <w:rFonts w:ascii="Calibri" w:eastAsia="Calibri" w:hAnsi="Calibri" w:cs="Calibri"/>
          <w:bCs/>
          <w:i/>
          <w:iCs/>
          <w:lang w:eastAsia="en-US"/>
        </w:rPr>
        <w:t>CUP: ____________________</w:t>
      </w:r>
    </w:p>
    <w:p w14:paraId="03C8AA7A" w14:textId="4BBE675B" w:rsidR="00D90080" w:rsidRPr="00D90080" w:rsidRDefault="00D90080" w:rsidP="00D90080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</w:p>
    <w:p w14:paraId="2B54AFEA" w14:textId="77777777" w:rsidR="002A014D" w:rsidRDefault="002A014D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1B8A4804" w14:textId="721BB0A5" w:rsidR="00015D2C" w:rsidRPr="00015D2C" w:rsidRDefault="00015D2C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  <w:r w:rsidRPr="00015D2C">
        <w:rPr>
          <w:rFonts w:asciiTheme="minorHAnsi" w:eastAsia="Arial" w:hAnsiTheme="minorHAnsi"/>
          <w:b/>
          <w:bCs/>
          <w:sz w:val="22"/>
          <w:szCs w:val="22"/>
        </w:rPr>
        <w:t>IL DIRIGENTE SCOLASTICO</w:t>
      </w:r>
    </w:p>
    <w:p w14:paraId="22F97D9F" w14:textId="77777777" w:rsidR="00015D2C" w:rsidRPr="00015D2C" w:rsidRDefault="00015D2C" w:rsidP="00015D2C">
      <w:pPr>
        <w:keepNext/>
        <w:keepLines/>
        <w:widowControl w:val="0"/>
        <w:outlineLvl w:val="5"/>
        <w:rPr>
          <w:rFonts w:asciiTheme="minorHAnsi" w:eastAsia="Arial" w:hAnsiTheme="minorHAnsi"/>
          <w:bCs/>
          <w:sz w:val="22"/>
          <w:szCs w:val="22"/>
        </w:rPr>
      </w:pPr>
    </w:p>
    <w:p w14:paraId="6B3253D0" w14:textId="77777777" w:rsidR="000F3528" w:rsidRPr="000F3528" w:rsidRDefault="000F3528" w:rsidP="000F3528">
      <w:pPr>
        <w:widowControl w:val="0"/>
        <w:tabs>
          <w:tab w:val="left" w:pos="1985"/>
        </w:tabs>
        <w:spacing w:after="200" w:line="276" w:lineRule="auto"/>
        <w:ind w:left="641" w:hanging="641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il Decreto Legislativo 30 marzo 2001, n. 165 recante "Norme generali sull'ordinamento del lavoro alle dipendenze della Amministrazioni Pubbliche" e </w:t>
      </w:r>
      <w:proofErr w:type="spellStart"/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>ss.mm.ii</w:t>
      </w:r>
      <w:proofErr w:type="spellEnd"/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>.;</w:t>
      </w:r>
    </w:p>
    <w:p w14:paraId="04C6407C" w14:textId="77777777" w:rsidR="000F3528" w:rsidRPr="000F3528" w:rsidRDefault="000F3528" w:rsidP="000F3528">
      <w:pPr>
        <w:ind w:left="705" w:hanging="705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 w:rsidRPr="000F3528"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>l’articolo 53 del Dlgs. 165/2001 che al comma 2 declina: “Le pubbliche amministrazioni non possono conferire ai dipendenti incarichi, non compresi nei compiti e doveri di ufficio, che non siano espressamente previsti o disciplinati da legge o altre fonti normative, o che non siano espressamente autorizzati.</w:t>
      </w:r>
    </w:p>
    <w:p w14:paraId="44A49A81" w14:textId="77777777" w:rsidR="000F3528" w:rsidRPr="000F3528" w:rsidRDefault="000F3528" w:rsidP="000F3528">
      <w:pPr>
        <w:ind w:left="705" w:hanging="705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79C82F4F" w14:textId="77777777" w:rsidR="000F3528" w:rsidRPr="000F3528" w:rsidRDefault="000F3528" w:rsidP="000F3528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>il DPR 275/99, concernente norme in materia di autonomia delle istituzioni scolastiche</w:t>
      </w:r>
    </w:p>
    <w:p w14:paraId="0FCBF1D9" w14:textId="77777777" w:rsidR="000F3528" w:rsidRPr="000F3528" w:rsidRDefault="000F3528" w:rsidP="000F3528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Arial" w:hAnsiTheme="minorHAnsi" w:cstheme="minorBidi"/>
          <w:b/>
          <w:bCs/>
          <w:sz w:val="22"/>
          <w:szCs w:val="22"/>
          <w:lang w:eastAsia="en-US"/>
        </w:rPr>
        <w:t>VISTO</w:t>
      </w:r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ab/>
        <w:t>il decreto del Presidente del Consiglio dei ministri del 30 settembre 2020 n. 166, recante “Regolamento concernente l’organizzazione del Ministero dell’Istruzione”;</w:t>
      </w:r>
    </w:p>
    <w:p w14:paraId="1E09C6F5" w14:textId="77777777" w:rsidR="000F3528" w:rsidRPr="000F3528" w:rsidRDefault="000F3528" w:rsidP="000F3528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VISTA</w:t>
      </w: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>la circolare della Funzione Pubblica n.2/2008;</w:t>
      </w:r>
    </w:p>
    <w:p w14:paraId="78227686" w14:textId="77777777" w:rsidR="000F3528" w:rsidRPr="000F3528" w:rsidRDefault="000F3528" w:rsidP="000F3528">
      <w:pPr>
        <w:suppressAutoHyphens/>
        <w:autoSpaceDN w:val="0"/>
        <w:spacing w:after="200" w:line="276" w:lineRule="auto"/>
        <w:textAlignment w:val="baseline"/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</w:pPr>
      <w:bookmarkStart w:id="1" w:name="_Hlk133176811"/>
      <w:r w:rsidRPr="000F3528">
        <w:rPr>
          <w:rFonts w:asciiTheme="minorHAnsi" w:eastAsia="SimSun" w:hAnsiTheme="minorHAnsi" w:cs="F"/>
          <w:b/>
          <w:bCs/>
          <w:kern w:val="3"/>
          <w:sz w:val="22"/>
          <w:szCs w:val="22"/>
          <w:lang w:eastAsia="en-US"/>
        </w:rPr>
        <w:t>VISTO</w:t>
      </w:r>
      <w:r w:rsidRPr="000F3528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che ai sensi dell’art. 45 del D.I. 129/2018, l’istituzione scolastica può stipulare contratti di prestazione </w:t>
      </w:r>
      <w:r w:rsidRPr="000F3528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d’opera con esperti per particolari attività ed insegnamenti, al fine di garantire l’arricchimento </w:t>
      </w:r>
      <w:r w:rsidRPr="000F3528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>dell’offerta formativa, nonché la realizzazione di specifici programmi di ricerca e di sperimentazione</w:t>
      </w:r>
      <w:bookmarkEnd w:id="1"/>
    </w:p>
    <w:p w14:paraId="5D29E47F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VISTO    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la circolare n° 2 del 2 febbraio 2009 del Ministero del Lavoro che regolamenta i compensi, gli aspetti </w:t>
      </w:r>
    </w:p>
    <w:p w14:paraId="2B2FB2AE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         fiscali E contributivi per gli incarichi ed impieghi nella P.A.</w:t>
      </w:r>
    </w:p>
    <w:p w14:paraId="5A36BB6C" w14:textId="77777777" w:rsidR="00EA0B6C" w:rsidRDefault="00EA0B6C" w:rsidP="00EA0B6C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bookmarkStart w:id="2" w:name="_Hlk133176420"/>
      <w:bookmarkStart w:id="3" w:name="_Hlk133175575"/>
    </w:p>
    <w:p w14:paraId="5F5138AB" w14:textId="77777777" w:rsidR="00EA0B6C" w:rsidRDefault="00EA0B6C" w:rsidP="00EA0B6C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sz w:val="22"/>
          <w:szCs w:val="22"/>
        </w:rPr>
        <w:t>VISTI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il Contratto Collettivo Nazionale (CCNL) del Comparto Scuola del 28/01/2024, il Contratto </w:t>
      </w:r>
    </w:p>
    <w:p w14:paraId="49F7EA29" w14:textId="77777777" w:rsidR="00EA0B6C" w:rsidRDefault="00EA0B6C" w:rsidP="00EA0B6C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>Collettivo Nazionale (CCNL) dell’Area Istruzione e Ricerca 2016-2018 del 19 aprile 2018 e il contratto</w:t>
      </w:r>
    </w:p>
    <w:p w14:paraId="057B4845" w14:textId="46DF1244" w:rsidR="00EA0B6C" w:rsidRPr="000F3528" w:rsidRDefault="00EA0B6C" w:rsidP="00EA0B6C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>scuola 2019-2021 del 18 gennaio 2024</w:t>
      </w:r>
    </w:p>
    <w:p w14:paraId="1D1A7191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A838592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VISTA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la Circolare del Ministero dell’istruzione, dell’università e della ricerca n. 34815, del 2 agosto 2017, </w:t>
      </w:r>
    </w:p>
    <w:p w14:paraId="42A7E6DD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ind w:left="83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lastRenderedPageBreak/>
        <w:t>relativa alla procedura di individuazione del personale esperto e dei connessi adempimenti di      natura fiscale, previdenziale e assistenziale</w:t>
      </w:r>
      <w:bookmarkEnd w:id="2"/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;</w:t>
      </w:r>
    </w:p>
    <w:bookmarkEnd w:id="3"/>
    <w:p w14:paraId="3E50884C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289A78C" w14:textId="77777777" w:rsidR="000F3528" w:rsidRPr="000F3528" w:rsidRDefault="000F3528" w:rsidP="000F3528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 w:rsidRPr="000F3528">
        <w:rPr>
          <w:rFonts w:asciiTheme="minorHAnsi" w:hAnsiTheme="minorHAnsi" w:cstheme="minorHAnsi"/>
          <w:b/>
          <w:sz w:val="22"/>
          <w:szCs w:val="22"/>
        </w:rPr>
        <w:t>VISTO</w:t>
      </w:r>
      <w:r w:rsidRPr="000F3528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 w:rsidRPr="000F3528">
        <w:rPr>
          <w:rFonts w:asciiTheme="minorHAnsi" w:hAnsiTheme="minorHAnsi" w:cstheme="minorHAnsi"/>
          <w:sz w:val="22"/>
          <w:szCs w:val="22"/>
        </w:rPr>
        <w:t xml:space="preserve">il Decreto Interministeriale 129/2018, concernente “Regolamento concernente </w:t>
      </w:r>
      <w:r w:rsidRPr="000F3528">
        <w:rPr>
          <w:rFonts w:asciiTheme="minorHAnsi" w:hAnsiTheme="minorHAnsi" w:cstheme="minorHAnsi"/>
          <w:spacing w:val="2"/>
          <w:sz w:val="22"/>
          <w:szCs w:val="22"/>
        </w:rPr>
        <w:t>le</w:t>
      </w:r>
    </w:p>
    <w:p w14:paraId="65ED7AD3" w14:textId="77777777" w:rsidR="000F3528" w:rsidRPr="000F3528" w:rsidRDefault="000F3528" w:rsidP="000F3528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 w:rsidRPr="000F3528">
        <w:rPr>
          <w:rFonts w:asciiTheme="minorHAnsi" w:hAnsiTheme="minorHAnsi" w:cstheme="minorHAnsi"/>
          <w:sz w:val="22"/>
          <w:szCs w:val="22"/>
        </w:rPr>
        <w:tab/>
        <w:t>Istruzioni generali sulla gestione amministrativo-contabile delle istituzioni scolastiche";</w:t>
      </w:r>
    </w:p>
    <w:p w14:paraId="628DF01B" w14:textId="77777777" w:rsidR="000F3528" w:rsidRPr="000F3528" w:rsidRDefault="000F3528" w:rsidP="000F3528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</w:p>
    <w:p w14:paraId="7A411485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641" w:hanging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regolamento (UE) 12 febbraio 2021, n. 2021/241, che istituisce il dispositivo per la ripresa e la resilienza;</w:t>
      </w:r>
    </w:p>
    <w:p w14:paraId="2DBD34EB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EA3E5ED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il regolamento (UE) 2021/1060 del Parlamento europeo e del Consiglio del 24 giugno 2021;</w:t>
      </w:r>
    </w:p>
    <w:p w14:paraId="00B884AD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41C69094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il regolamento delegato (UE) 2021/2106 della Commissione del 28 settembre 2021, che integra il regolamento (UE) 2021/241 del Parlamento europeo e del Consiglio, che istituisce il dispositivo per la ripresa e la resilienza, definendo una metodologia per la rendicontazione della spesa sociale;</w:t>
      </w:r>
    </w:p>
    <w:p w14:paraId="79A54C4A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56CA5F9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il Piano nazionale di ripresa e resilienza (PNRR), la cui valutazione positiva è stata approvata con Decisione del Consiglio ECOFIN del 13 luglio 2021 e notificata all’Italia dal Segretariato generale del Consiglio con nota LT161/21, del 14 luglio 2021 e, in particolare, la Missione 4 – Istruzione e Ricerca – Componente 1 – Potenziamento dell’offerta dei servizi di istruzione: dagli asili nido alle Università – Investimento 1.3 “Piano per le infrastrutture per lo sport nelle scuole”;</w:t>
      </w:r>
    </w:p>
    <w:p w14:paraId="44281B4C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1AC0448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il decreto del Ministro dell’istruzione 12 aprile 2023 prot.  n° </w:t>
      </w:r>
      <w:bookmarkStart w:id="4" w:name="_Hlk158394190"/>
      <w:proofErr w:type="spellStart"/>
      <w:r w:rsidRPr="000F3528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</w:t>
      </w:r>
      <w:proofErr w:type="spellEnd"/>
      <w:r w:rsidRPr="000F3528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. AOOGAMBI. Registro Decreti. R. 000065,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bookmarkEnd w:id="4"/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recante “Riparto delle risorse per l’investimento 3.1 “Nuove competenze e nuovi linguaggi” “Intervento straordinario finalizzato realizzazione di percorsi didattici, formativi e di orientamento per alunni e studenti finalizzati a promuovere l’integrazione, all’interno dei curricula di tutti i cicli scolastici, di attività, metodologie e contenuti volti a sviluppare le competenze STEM, digitali e di</w:t>
      </w:r>
    </w:p>
    <w:p w14:paraId="4F2D178C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innovazione, nonché quelle linguistiche, garantendo pari opportunità e parità di genere in termini</w:t>
      </w:r>
    </w:p>
    <w:p w14:paraId="0FED2416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Ministero dell’Istruzione e del Merito di approccio metodologico e di attività di orientamento STEM”;</w:t>
      </w:r>
    </w:p>
    <w:p w14:paraId="178E2BBF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4310A5D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A - Riparto delle risorse alle istituzioni scolastiche in attuazione della linea di investimento 3.1 “Nuove competenze e nuovi linguaggi” nell’ambito della Missione 4 – Componente 1 – del PNRR</w:t>
      </w:r>
    </w:p>
    <w:p w14:paraId="286772AB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23A6DEA4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B - Riparto delle risorse alle istituzioni scolastiche in attuazione della linea di investimento 3.1 “Nuove competenze e nuovi linguaggi” nell’ambito della Missione 4 – Componente 1 – del PNRR</w:t>
      </w:r>
    </w:p>
    <w:p w14:paraId="53B80F38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72CC8C9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la nota prot. n. </w:t>
      </w:r>
      <w:proofErr w:type="spellStart"/>
      <w:r w:rsidRPr="000F3528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</w:t>
      </w:r>
      <w:proofErr w:type="spellEnd"/>
      <w:r w:rsidRPr="000F3528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. AOOGAMBI. Registro Decreti. u. 0132935,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del 15 novembre 2023 con la quale il Ministro dell’istruzione ha diramato le istruzioni operative per le </w:t>
      </w:r>
      <w:bookmarkStart w:id="5" w:name="_Hlk158394474"/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“Azioni di potenziamento delle competenze STEM e multilinguistiche”</w:t>
      </w:r>
    </w:p>
    <w:bookmarkEnd w:id="5"/>
    <w:p w14:paraId="5D38F8E8" w14:textId="77777777" w:rsidR="000F3528" w:rsidRPr="000F3528" w:rsidRDefault="000F3528" w:rsidP="000F3528">
      <w:pPr>
        <w:autoSpaceDE w:val="0"/>
        <w:autoSpaceDN w:val="0"/>
        <w:adjustRightInd w:val="0"/>
        <w:rPr>
          <w:rFonts w:asciiTheme="minorHAnsi" w:eastAsia="Arial" w:hAnsiTheme="minorHAnsi"/>
          <w:b/>
          <w:color w:val="000000"/>
          <w:lang w:eastAsia="en-US"/>
        </w:rPr>
      </w:pPr>
    </w:p>
    <w:p w14:paraId="6DB1B3F2" w14:textId="77777777" w:rsidR="000F3528" w:rsidRPr="000F3528" w:rsidRDefault="000F3528" w:rsidP="000F3528">
      <w:pPr>
        <w:autoSpaceDE w:val="0"/>
        <w:autoSpaceDN w:val="0"/>
        <w:adjustRightInd w:val="0"/>
        <w:rPr>
          <w:rFonts w:asciiTheme="minorHAnsi" w:eastAsia="Arial" w:hAnsiTheme="minorHAnsi"/>
          <w:bCs/>
          <w:color w:val="000000"/>
          <w:lang w:eastAsia="en-US"/>
        </w:rPr>
      </w:pPr>
      <w:r w:rsidRPr="000F3528">
        <w:rPr>
          <w:rFonts w:asciiTheme="minorHAnsi" w:eastAsia="Arial" w:hAnsiTheme="minorHAnsi"/>
          <w:b/>
          <w:color w:val="000000"/>
          <w:lang w:eastAsia="en-US"/>
        </w:rPr>
        <w:t>VISTA</w:t>
      </w:r>
      <w:r w:rsidRPr="000F3528">
        <w:rPr>
          <w:rFonts w:asciiTheme="minorHAnsi" w:eastAsia="Arial" w:hAnsiTheme="minorHAnsi"/>
          <w:color w:val="000000"/>
          <w:lang w:eastAsia="en-US"/>
        </w:rPr>
        <w:t xml:space="preserve">   la necessità di individuare docenti esperti in qualità di </w:t>
      </w:r>
      <w:r w:rsidRPr="000F3528">
        <w:rPr>
          <w:rFonts w:asciiTheme="minorHAnsi" w:eastAsia="Arial" w:hAnsiTheme="minorHAnsi"/>
          <w:b/>
          <w:color w:val="000000"/>
          <w:lang w:eastAsia="en-US"/>
        </w:rPr>
        <w:t>“</w:t>
      </w:r>
      <w:r w:rsidRPr="000F3528">
        <w:rPr>
          <w:rFonts w:asciiTheme="minorHAnsi" w:eastAsia="Arial" w:hAnsiTheme="minorHAnsi"/>
          <w:bCs/>
          <w:color w:val="000000"/>
          <w:lang w:eastAsia="en-US"/>
        </w:rPr>
        <w:t>GRUPPO DI LAVORO per le attività</w:t>
      </w:r>
    </w:p>
    <w:p w14:paraId="555138AF" w14:textId="77777777" w:rsidR="000F3528" w:rsidRPr="000F3528" w:rsidRDefault="000F3528" w:rsidP="000F3528">
      <w:pPr>
        <w:autoSpaceDE w:val="0"/>
        <w:autoSpaceDN w:val="0"/>
        <w:adjustRightInd w:val="0"/>
        <w:ind w:left="708" w:firstLine="60"/>
        <w:rPr>
          <w:rFonts w:asciiTheme="minorHAnsi" w:eastAsia="Arial" w:hAnsiTheme="minorHAnsi"/>
          <w:color w:val="000000"/>
          <w:lang w:eastAsia="en-US"/>
        </w:rPr>
      </w:pPr>
      <w:r w:rsidRPr="000F3528">
        <w:rPr>
          <w:rFonts w:asciiTheme="minorHAnsi" w:eastAsia="Arial" w:hAnsiTheme="minorHAnsi"/>
          <w:bCs/>
          <w:color w:val="000000"/>
          <w:lang w:eastAsia="en-US"/>
        </w:rPr>
        <w:t>relative alla linea di intervento A “competenze STEM e Multilinguismo per le Studentesse e per gli Studenti delle Scuole Statali di ogni ordine e grado”</w:t>
      </w:r>
      <w:r w:rsidRPr="000F3528">
        <w:rPr>
          <w:rFonts w:asciiTheme="minorHAnsi" w:eastAsia="Arial" w:hAnsiTheme="minorHAnsi"/>
          <w:b/>
          <w:color w:val="000000"/>
          <w:lang w:eastAsia="en-US"/>
        </w:rPr>
        <w:t xml:space="preserve"> </w:t>
      </w:r>
      <w:r w:rsidRPr="000F3528">
        <w:rPr>
          <w:rFonts w:asciiTheme="minorHAnsi" w:eastAsia="Arial" w:hAnsiTheme="minorHAnsi"/>
          <w:color w:val="000000"/>
          <w:lang w:eastAsia="en-US"/>
        </w:rPr>
        <w:t>per la corretta esecuzione del progetto in oggetto</w:t>
      </w:r>
      <w:r w:rsidRPr="000F3528">
        <w:rPr>
          <w:rFonts w:asciiTheme="minorHAnsi" w:eastAsia="Arial" w:hAnsiTheme="minorHAnsi"/>
          <w:color w:val="000000"/>
          <w:sz w:val="22"/>
          <w:szCs w:val="22"/>
          <w:lang w:eastAsia="en-US"/>
        </w:rPr>
        <w:t xml:space="preserve">: </w:t>
      </w:r>
    </w:p>
    <w:p w14:paraId="393F69B3" w14:textId="50C6D6A9" w:rsidR="00D90080" w:rsidRDefault="00D90080" w:rsidP="00E50204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4DD9E594" w14:textId="49657C34" w:rsidR="00297B7C" w:rsidRPr="007052DA" w:rsidRDefault="00DE46A9" w:rsidP="007052D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2"/>
          <w:szCs w:val="22"/>
        </w:rPr>
      </w:pPr>
      <w:r w:rsidRPr="00DE46A9">
        <w:rPr>
          <w:rFonts w:ascii="Calibri" w:hAnsi="Calibri" w:cs="Calibri"/>
          <w:b/>
          <w:bCs/>
          <w:color w:val="000000"/>
          <w:sz w:val="22"/>
          <w:szCs w:val="22"/>
        </w:rPr>
        <w:t>VISTO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 w:rsidRPr="00DE46A9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E46A9">
        <w:rPr>
          <w:rFonts w:ascii="Calibri" w:hAnsi="Calibri" w:cs="Calibri"/>
          <w:color w:val="000000"/>
          <w:sz w:val="22"/>
          <w:szCs w:val="22"/>
        </w:rPr>
        <w:t>l’</w:t>
      </w:r>
      <w:r w:rsidRPr="00DE46A9">
        <w:rPr>
          <w:rFonts w:ascii="Calibri" w:hAnsi="Calibri" w:cs="Calibri"/>
          <w:sz w:val="22"/>
          <w:szCs w:val="22"/>
        </w:rPr>
        <w:t xml:space="preserve">avviso </w:t>
      </w:r>
      <w:r w:rsidRPr="00DE46A9">
        <w:rPr>
          <w:rFonts w:ascii="Calibri" w:hAnsi="Calibri" w:cs="Calibri"/>
          <w:b/>
          <w:bCs/>
          <w:i/>
          <w:iCs/>
          <w:sz w:val="22"/>
          <w:szCs w:val="22"/>
        </w:rPr>
        <w:t>interno</w:t>
      </w:r>
      <w:r w:rsidRPr="00DE46A9">
        <w:rPr>
          <w:rFonts w:ascii="Calibri" w:hAnsi="Calibri" w:cs="Calibri"/>
          <w:sz w:val="22"/>
          <w:szCs w:val="22"/>
        </w:rPr>
        <w:t xml:space="preserve"> prot. n° </w:t>
      </w:r>
      <w:r w:rsidRPr="00DE46A9">
        <w:rPr>
          <w:rFonts w:ascii="Calibri" w:hAnsi="Calibri" w:cs="Calibri"/>
          <w:color w:val="000000"/>
          <w:sz w:val="22"/>
          <w:szCs w:val="22"/>
        </w:rPr>
        <w:t>_______ del _________</w:t>
      </w:r>
    </w:p>
    <w:p w14:paraId="7AED6A18" w14:textId="77777777" w:rsidR="00297B7C" w:rsidRPr="001B3C40" w:rsidRDefault="00297B7C" w:rsidP="00297B7C">
      <w:pPr>
        <w:autoSpaceDE w:val="0"/>
        <w:autoSpaceDN w:val="0"/>
        <w:adjustRightInd w:val="0"/>
        <w:rPr>
          <w:rFonts w:ascii="Calibri" w:eastAsia="Arial" w:hAnsi="Calibri"/>
        </w:rPr>
      </w:pPr>
      <w:r w:rsidRPr="007052DA">
        <w:rPr>
          <w:rFonts w:ascii="Calibri" w:eastAsia="Arial" w:hAnsi="Calibri"/>
          <w:b/>
          <w:sz w:val="22"/>
          <w:szCs w:val="22"/>
        </w:rPr>
        <w:lastRenderedPageBreak/>
        <w:t>PRESO ATTO</w:t>
      </w:r>
      <w:r>
        <w:rPr>
          <w:rFonts w:ascii="Calibri" w:eastAsia="Arial" w:hAnsi="Calibri"/>
        </w:rPr>
        <w:t xml:space="preserve"> essere trascorso il periodo di presentazione delle domande</w:t>
      </w:r>
    </w:p>
    <w:p w14:paraId="010C0F63" w14:textId="77777777" w:rsidR="00297B7C" w:rsidRPr="00F812FE" w:rsidRDefault="00297B7C" w:rsidP="00297B7C">
      <w:pPr>
        <w:pStyle w:val="Titolo61"/>
        <w:keepNext/>
        <w:keepLines/>
        <w:shd w:val="clear" w:color="auto" w:fill="auto"/>
        <w:spacing w:before="0" w:line="240" w:lineRule="auto"/>
        <w:jc w:val="left"/>
        <w:rPr>
          <w:rFonts w:ascii="Calibri" w:hAnsi="Calibri"/>
          <w:b w:val="0"/>
          <w:sz w:val="24"/>
          <w:szCs w:val="24"/>
        </w:rPr>
      </w:pPr>
    </w:p>
    <w:p w14:paraId="46B6F566" w14:textId="77777777" w:rsidR="00297B7C" w:rsidRPr="00DE601C" w:rsidRDefault="00297B7C" w:rsidP="00297B7C">
      <w:pPr>
        <w:ind w:right="1718"/>
        <w:jc w:val="center"/>
        <w:rPr>
          <w:b/>
          <w:spacing w:val="2"/>
        </w:rPr>
      </w:pPr>
      <w:r w:rsidRPr="00074AC1">
        <w:rPr>
          <w:b/>
          <w:spacing w:val="2"/>
        </w:rPr>
        <w:t>DETERMINA</w:t>
      </w:r>
    </w:p>
    <w:p w14:paraId="73F118E1" w14:textId="203810A2" w:rsidR="00297B7C" w:rsidRPr="0007303B" w:rsidRDefault="00297B7C" w:rsidP="00297B7C">
      <w:pPr>
        <w:numPr>
          <w:ilvl w:val="0"/>
          <w:numId w:val="11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 xml:space="preserve">di costituire la commissione valutatrice per l’affidamento </w:t>
      </w:r>
      <w:r w:rsidR="007052DA" w:rsidRPr="0007303B">
        <w:rPr>
          <w:rFonts w:asciiTheme="minorHAnsi" w:hAnsiTheme="minorHAnsi" w:cstheme="minorHAnsi"/>
        </w:rPr>
        <w:t>dei ruoli previsti dal richiamato avviso</w:t>
      </w:r>
    </w:p>
    <w:p w14:paraId="03545858" w14:textId="77777777" w:rsidR="00297B7C" w:rsidRPr="0007303B" w:rsidRDefault="00297B7C" w:rsidP="00297B7C">
      <w:pPr>
        <w:ind w:left="360" w:right="1718"/>
        <w:jc w:val="both"/>
        <w:rPr>
          <w:rFonts w:asciiTheme="minorHAnsi" w:hAnsiTheme="minorHAnsi" w:cstheme="minorHAnsi"/>
        </w:rPr>
      </w:pPr>
    </w:p>
    <w:p w14:paraId="55CDCAF6" w14:textId="77777777" w:rsidR="00297B7C" w:rsidRPr="0007303B" w:rsidRDefault="00297B7C" w:rsidP="00297B7C">
      <w:pPr>
        <w:numPr>
          <w:ilvl w:val="0"/>
          <w:numId w:val="11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>di nominare, componenti della commissione giudicatrice i signori:</w:t>
      </w:r>
    </w:p>
    <w:p w14:paraId="52F0128A" w14:textId="77777777" w:rsidR="00297B7C" w:rsidRPr="0007303B" w:rsidRDefault="00297B7C" w:rsidP="00297B7C">
      <w:pPr>
        <w:numPr>
          <w:ilvl w:val="0"/>
          <w:numId w:val="10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 xml:space="preserve">Presidente </w:t>
      </w:r>
      <w:r w:rsidRPr="0007303B">
        <w:rPr>
          <w:rFonts w:asciiTheme="minorHAnsi" w:hAnsiTheme="minorHAnsi" w:cstheme="minorHAnsi"/>
        </w:rPr>
        <w:tab/>
        <w:t xml:space="preserve">D.S. ________________ </w:t>
      </w:r>
    </w:p>
    <w:p w14:paraId="5F041A70" w14:textId="77777777" w:rsidR="00297B7C" w:rsidRPr="0007303B" w:rsidRDefault="00297B7C" w:rsidP="00297B7C">
      <w:pPr>
        <w:numPr>
          <w:ilvl w:val="0"/>
          <w:numId w:val="10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 xml:space="preserve">commissario </w:t>
      </w:r>
      <w:r w:rsidRPr="0007303B">
        <w:rPr>
          <w:rFonts w:asciiTheme="minorHAnsi" w:hAnsiTheme="minorHAnsi" w:cstheme="minorHAnsi"/>
        </w:rPr>
        <w:tab/>
        <w:t>prof. _______________</w:t>
      </w:r>
    </w:p>
    <w:p w14:paraId="3B772084" w14:textId="77777777" w:rsidR="00297B7C" w:rsidRPr="0007303B" w:rsidRDefault="00297B7C" w:rsidP="00297B7C">
      <w:pPr>
        <w:numPr>
          <w:ilvl w:val="0"/>
          <w:numId w:val="10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 xml:space="preserve">commissario </w:t>
      </w:r>
      <w:r w:rsidRPr="0007303B">
        <w:rPr>
          <w:rFonts w:asciiTheme="minorHAnsi" w:hAnsiTheme="minorHAnsi" w:cstheme="minorHAnsi"/>
        </w:rPr>
        <w:tab/>
        <w:t>prof. _______________</w:t>
      </w:r>
    </w:p>
    <w:p w14:paraId="64273C05" w14:textId="77777777" w:rsidR="00297B7C" w:rsidRPr="0007303B" w:rsidRDefault="00297B7C" w:rsidP="00297B7C">
      <w:pPr>
        <w:ind w:left="720" w:right="1718"/>
        <w:jc w:val="both"/>
        <w:rPr>
          <w:rFonts w:asciiTheme="minorHAnsi" w:hAnsiTheme="minorHAnsi" w:cstheme="minorHAnsi"/>
        </w:rPr>
      </w:pPr>
    </w:p>
    <w:p w14:paraId="50368460" w14:textId="77777777" w:rsidR="00297B7C" w:rsidRPr="0007303B" w:rsidRDefault="00297B7C" w:rsidP="00297B7C">
      <w:pPr>
        <w:numPr>
          <w:ilvl w:val="0"/>
          <w:numId w:val="11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>di nominare segretario della commissione aggiudicatrice, con funzione di verbalizzazione delle operazioni compiute dalla commissione giudicatrice, il commissario Prof.__________</w:t>
      </w:r>
    </w:p>
    <w:p w14:paraId="56813AAE" w14:textId="77777777" w:rsidR="00297B7C" w:rsidRPr="0007303B" w:rsidRDefault="00297B7C" w:rsidP="00297B7C">
      <w:pPr>
        <w:ind w:left="360" w:right="1718"/>
        <w:jc w:val="both"/>
        <w:rPr>
          <w:rFonts w:asciiTheme="minorHAnsi" w:hAnsiTheme="minorHAnsi" w:cstheme="minorHAnsi"/>
        </w:rPr>
      </w:pPr>
    </w:p>
    <w:p w14:paraId="36B4FCF4" w14:textId="77777777" w:rsidR="00297B7C" w:rsidRPr="0007303B" w:rsidRDefault="00297B7C" w:rsidP="00297B7C">
      <w:p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>4) di richiedere ai commissari individuati la dichiarazione di insussistenza di cause ostative da far pervenire prima dell’inizio delle operazioni di valutazione</w:t>
      </w:r>
    </w:p>
    <w:p w14:paraId="5858EB04" w14:textId="77777777" w:rsidR="00297B7C" w:rsidRPr="0007303B" w:rsidRDefault="00297B7C" w:rsidP="00297B7C">
      <w:pPr>
        <w:ind w:right="1718"/>
        <w:jc w:val="both"/>
        <w:rPr>
          <w:rFonts w:asciiTheme="minorHAnsi" w:hAnsiTheme="minorHAnsi" w:cstheme="minorHAnsi"/>
        </w:rPr>
      </w:pPr>
    </w:p>
    <w:p w14:paraId="663CD224" w14:textId="77777777" w:rsidR="00297B7C" w:rsidRPr="0007303B" w:rsidRDefault="00297B7C" w:rsidP="00297B7C">
      <w:p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>5) di convocare in stretta sequenza la commissione per valutare le istanze pervenute</w:t>
      </w:r>
    </w:p>
    <w:p w14:paraId="4656992D" w14:textId="77777777" w:rsidR="00297B7C" w:rsidRPr="0007303B" w:rsidRDefault="00297B7C" w:rsidP="00297B7C">
      <w:pPr>
        <w:ind w:right="1718"/>
        <w:jc w:val="both"/>
        <w:rPr>
          <w:rFonts w:asciiTheme="minorHAnsi" w:hAnsiTheme="minorHAnsi" w:cstheme="minorHAnsi"/>
        </w:rPr>
      </w:pPr>
    </w:p>
    <w:p w14:paraId="033F34FC" w14:textId="77777777" w:rsidR="00297B7C" w:rsidRPr="0007303B" w:rsidRDefault="00297B7C" w:rsidP="00297B7C">
      <w:pPr>
        <w:widowControl w:val="0"/>
        <w:suppressAutoHyphens/>
        <w:autoSpaceDE w:val="0"/>
        <w:spacing w:line="200" w:lineRule="exact"/>
        <w:ind w:right="-20"/>
        <w:jc w:val="both"/>
        <w:rPr>
          <w:rFonts w:asciiTheme="minorHAnsi" w:hAnsiTheme="minorHAnsi" w:cstheme="minorHAnsi"/>
          <w:u w:val="single"/>
          <w:lang w:eastAsia="ar-SA"/>
        </w:rPr>
      </w:pPr>
    </w:p>
    <w:p w14:paraId="2AE04EA9" w14:textId="1FBA25AE" w:rsidR="00297B7C" w:rsidRPr="0007303B" w:rsidRDefault="00297B7C" w:rsidP="00297B7C">
      <w:pPr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="00E50204" w:rsidRPr="0007303B">
        <w:rPr>
          <w:rFonts w:asciiTheme="minorHAnsi" w:hAnsiTheme="minorHAnsi" w:cstheme="minorHAnsi"/>
        </w:rPr>
        <w:t>Il</w:t>
      </w:r>
      <w:r w:rsidRPr="0007303B">
        <w:rPr>
          <w:rFonts w:asciiTheme="minorHAnsi" w:hAnsiTheme="minorHAnsi" w:cstheme="minorHAnsi"/>
        </w:rPr>
        <w:t xml:space="preserve"> Dirigente Scolastic</w:t>
      </w:r>
      <w:r w:rsidR="00E50204" w:rsidRPr="0007303B">
        <w:rPr>
          <w:rFonts w:asciiTheme="minorHAnsi" w:hAnsiTheme="minorHAnsi" w:cstheme="minorHAnsi"/>
        </w:rPr>
        <w:t>o</w:t>
      </w:r>
    </w:p>
    <w:p w14:paraId="7A367C30" w14:textId="77777777" w:rsidR="00297B7C" w:rsidRPr="00432A8B" w:rsidRDefault="00297B7C" w:rsidP="00297B7C"/>
    <w:p w14:paraId="09487BBD" w14:textId="77777777" w:rsidR="00297B7C" w:rsidRPr="00297B7C" w:rsidRDefault="00297B7C" w:rsidP="00DE46A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Cs/>
          <w:iCs/>
          <w:color w:val="000000"/>
          <w:sz w:val="22"/>
          <w:szCs w:val="22"/>
        </w:rPr>
      </w:pPr>
    </w:p>
    <w:p w14:paraId="11F3365D" w14:textId="1872A8A7" w:rsidR="00003C0D" w:rsidRPr="00120828" w:rsidRDefault="00003C0D" w:rsidP="00DE46A9">
      <w:pPr>
        <w:tabs>
          <w:tab w:val="left" w:pos="658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sectPr w:rsidR="00003C0D" w:rsidRPr="00120828" w:rsidSect="001012D4">
      <w:footerReference w:type="even" r:id="rId9"/>
      <w:footerReference w:type="default" r:id="rId10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58B7C" w14:textId="77777777" w:rsidR="001012D4" w:rsidRDefault="001012D4">
      <w:r>
        <w:separator/>
      </w:r>
    </w:p>
  </w:endnote>
  <w:endnote w:type="continuationSeparator" w:id="0">
    <w:p w14:paraId="5D32C5A3" w14:textId="77777777" w:rsidR="001012D4" w:rsidRDefault="0010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B4F51" w14:textId="77777777" w:rsidR="001012D4" w:rsidRDefault="001012D4">
      <w:r>
        <w:separator/>
      </w:r>
    </w:p>
  </w:footnote>
  <w:footnote w:type="continuationSeparator" w:id="0">
    <w:p w14:paraId="4694A7F5" w14:textId="77777777" w:rsidR="001012D4" w:rsidRDefault="00101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3FE2E5F"/>
    <w:multiLevelType w:val="multilevel"/>
    <w:tmpl w:val="40DA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0579D8"/>
    <w:multiLevelType w:val="hybridMultilevel"/>
    <w:tmpl w:val="7528F41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344D7"/>
    <w:multiLevelType w:val="hybridMultilevel"/>
    <w:tmpl w:val="FFD894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5" w15:restartNumberingAfterBreak="0">
    <w:nsid w:val="482B6F2E"/>
    <w:multiLevelType w:val="hybridMultilevel"/>
    <w:tmpl w:val="551C96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6"/>
  </w:num>
  <w:num w:numId="2" w16cid:durableId="1659650552">
    <w:abstractNumId w:val="21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6"/>
  </w:num>
  <w:num w:numId="7" w16cid:durableId="414280458">
    <w:abstractNumId w:val="10"/>
  </w:num>
  <w:num w:numId="8" w16cid:durableId="1059788564">
    <w:abstractNumId w:val="24"/>
  </w:num>
  <w:num w:numId="9" w16cid:durableId="1047922356">
    <w:abstractNumId w:val="15"/>
  </w:num>
  <w:num w:numId="10" w16cid:durableId="697507067">
    <w:abstractNumId w:val="31"/>
  </w:num>
  <w:num w:numId="11" w16cid:durableId="1525050453">
    <w:abstractNumId w:val="22"/>
  </w:num>
  <w:num w:numId="12" w16cid:durableId="215092348">
    <w:abstractNumId w:val="7"/>
  </w:num>
  <w:num w:numId="13" w16cid:durableId="164591424">
    <w:abstractNumId w:val="8"/>
  </w:num>
  <w:num w:numId="14" w16cid:durableId="660816996">
    <w:abstractNumId w:val="5"/>
  </w:num>
  <w:num w:numId="15" w16cid:durableId="1596792293">
    <w:abstractNumId w:val="19"/>
  </w:num>
  <w:num w:numId="16" w16cid:durableId="116334776">
    <w:abstractNumId w:val="30"/>
  </w:num>
  <w:num w:numId="17" w16cid:durableId="1658221711">
    <w:abstractNumId w:val="9"/>
  </w:num>
  <w:num w:numId="18" w16cid:durableId="1671061976">
    <w:abstractNumId w:val="23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7"/>
  </w:num>
  <w:num w:numId="22" w16cid:durableId="2027828822">
    <w:abstractNumId w:val="18"/>
  </w:num>
  <w:num w:numId="23" w16cid:durableId="1400326441">
    <w:abstractNumId w:val="20"/>
  </w:num>
  <w:num w:numId="24" w16cid:durableId="654383935">
    <w:abstractNumId w:val="27"/>
  </w:num>
  <w:num w:numId="25" w16cid:durableId="129637878">
    <w:abstractNumId w:val="11"/>
  </w:num>
  <w:num w:numId="26" w16cid:durableId="832912483">
    <w:abstractNumId w:val="28"/>
  </w:num>
  <w:num w:numId="27" w16cid:durableId="282805874">
    <w:abstractNumId w:val="26"/>
  </w:num>
  <w:num w:numId="28" w16cid:durableId="989793468">
    <w:abstractNumId w:val="29"/>
  </w:num>
  <w:num w:numId="29" w16cid:durableId="1729108816">
    <w:abstractNumId w:val="12"/>
  </w:num>
  <w:num w:numId="30" w16cid:durableId="832068622">
    <w:abstractNumId w:val="25"/>
  </w:num>
  <w:num w:numId="31" w16cid:durableId="2007435977">
    <w:abstractNumId w:val="13"/>
  </w:num>
  <w:num w:numId="32" w16cid:durableId="18842443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03C0D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3D93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56A72"/>
    <w:rsid w:val="00062E4A"/>
    <w:rsid w:val="000670A5"/>
    <w:rsid w:val="0007048C"/>
    <w:rsid w:val="00072224"/>
    <w:rsid w:val="0007303B"/>
    <w:rsid w:val="000736AB"/>
    <w:rsid w:val="00074CDD"/>
    <w:rsid w:val="0007706B"/>
    <w:rsid w:val="00080CC7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36B9"/>
    <w:rsid w:val="000D5BE5"/>
    <w:rsid w:val="000E1E4D"/>
    <w:rsid w:val="000E246B"/>
    <w:rsid w:val="000E446C"/>
    <w:rsid w:val="000F0CA0"/>
    <w:rsid w:val="000F2156"/>
    <w:rsid w:val="000F3528"/>
    <w:rsid w:val="000F4537"/>
    <w:rsid w:val="000F4892"/>
    <w:rsid w:val="000F4D89"/>
    <w:rsid w:val="000F5E3D"/>
    <w:rsid w:val="000F5F5D"/>
    <w:rsid w:val="000F6179"/>
    <w:rsid w:val="000F6876"/>
    <w:rsid w:val="000F7F3B"/>
    <w:rsid w:val="00100384"/>
    <w:rsid w:val="001012D4"/>
    <w:rsid w:val="00101744"/>
    <w:rsid w:val="00104CEA"/>
    <w:rsid w:val="00112288"/>
    <w:rsid w:val="00112BBD"/>
    <w:rsid w:val="00114DF5"/>
    <w:rsid w:val="00120828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07A8"/>
    <w:rsid w:val="00182723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66F4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97B7C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C3370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A13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8639A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208C7"/>
    <w:rsid w:val="0042568D"/>
    <w:rsid w:val="00430C48"/>
    <w:rsid w:val="00433881"/>
    <w:rsid w:val="00433CB5"/>
    <w:rsid w:val="00435CFB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73A05"/>
    <w:rsid w:val="00480023"/>
    <w:rsid w:val="0048221A"/>
    <w:rsid w:val="00484CE2"/>
    <w:rsid w:val="00485D17"/>
    <w:rsid w:val="004914CB"/>
    <w:rsid w:val="00495A93"/>
    <w:rsid w:val="00497369"/>
    <w:rsid w:val="00497389"/>
    <w:rsid w:val="004A5D71"/>
    <w:rsid w:val="004A786E"/>
    <w:rsid w:val="004B09C3"/>
    <w:rsid w:val="004B5569"/>
    <w:rsid w:val="004B62EF"/>
    <w:rsid w:val="004C01A7"/>
    <w:rsid w:val="004C7D0D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925"/>
    <w:rsid w:val="00520DBD"/>
    <w:rsid w:val="00520F00"/>
    <w:rsid w:val="00525018"/>
    <w:rsid w:val="00526196"/>
    <w:rsid w:val="005263CD"/>
    <w:rsid w:val="0052773A"/>
    <w:rsid w:val="00527AAD"/>
    <w:rsid w:val="00535EF8"/>
    <w:rsid w:val="0054327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D97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2A0A"/>
    <w:rsid w:val="005F5051"/>
    <w:rsid w:val="005F72D5"/>
    <w:rsid w:val="0060062C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4A78"/>
    <w:rsid w:val="006C761E"/>
    <w:rsid w:val="006D04D6"/>
    <w:rsid w:val="006D415B"/>
    <w:rsid w:val="006D4AC3"/>
    <w:rsid w:val="006E0673"/>
    <w:rsid w:val="006E33D9"/>
    <w:rsid w:val="006E4E92"/>
    <w:rsid w:val="006F05B1"/>
    <w:rsid w:val="006F7A0E"/>
    <w:rsid w:val="007018B7"/>
    <w:rsid w:val="00705188"/>
    <w:rsid w:val="007052DA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D1317"/>
    <w:rsid w:val="008E0DE5"/>
    <w:rsid w:val="008E22F8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19CE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69A5"/>
    <w:rsid w:val="009E7A30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3383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B0A"/>
    <w:rsid w:val="00A57F54"/>
    <w:rsid w:val="00A6054A"/>
    <w:rsid w:val="00A6127E"/>
    <w:rsid w:val="00A62F2B"/>
    <w:rsid w:val="00A6464D"/>
    <w:rsid w:val="00A65DF8"/>
    <w:rsid w:val="00A727A8"/>
    <w:rsid w:val="00A76733"/>
    <w:rsid w:val="00A909FA"/>
    <w:rsid w:val="00A90F34"/>
    <w:rsid w:val="00A91C14"/>
    <w:rsid w:val="00A94E66"/>
    <w:rsid w:val="00AA3F35"/>
    <w:rsid w:val="00AA6CCD"/>
    <w:rsid w:val="00AB3F38"/>
    <w:rsid w:val="00AB68DA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0179"/>
    <w:rsid w:val="00B31B50"/>
    <w:rsid w:val="00B31F80"/>
    <w:rsid w:val="00B32055"/>
    <w:rsid w:val="00B325B9"/>
    <w:rsid w:val="00B33F7A"/>
    <w:rsid w:val="00B353E9"/>
    <w:rsid w:val="00B35EF2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42A4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D5E12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28F6"/>
    <w:rsid w:val="00C85681"/>
    <w:rsid w:val="00C9066B"/>
    <w:rsid w:val="00C925E4"/>
    <w:rsid w:val="00CA7616"/>
    <w:rsid w:val="00CB2568"/>
    <w:rsid w:val="00CB5774"/>
    <w:rsid w:val="00CB5D21"/>
    <w:rsid w:val="00CB5DA3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572F5"/>
    <w:rsid w:val="00D6154E"/>
    <w:rsid w:val="00D617C4"/>
    <w:rsid w:val="00D646B2"/>
    <w:rsid w:val="00D81C29"/>
    <w:rsid w:val="00D82D6E"/>
    <w:rsid w:val="00D832A9"/>
    <w:rsid w:val="00D90080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6228"/>
    <w:rsid w:val="00DD704B"/>
    <w:rsid w:val="00DE0AB9"/>
    <w:rsid w:val="00DE2294"/>
    <w:rsid w:val="00DE46A9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35"/>
    <w:rsid w:val="00E15081"/>
    <w:rsid w:val="00E171B4"/>
    <w:rsid w:val="00E34D43"/>
    <w:rsid w:val="00E37236"/>
    <w:rsid w:val="00E42158"/>
    <w:rsid w:val="00E4244A"/>
    <w:rsid w:val="00E455B8"/>
    <w:rsid w:val="00E50204"/>
    <w:rsid w:val="00E5247C"/>
    <w:rsid w:val="00E61183"/>
    <w:rsid w:val="00E674BE"/>
    <w:rsid w:val="00E72F8E"/>
    <w:rsid w:val="00E73B87"/>
    <w:rsid w:val="00E74814"/>
    <w:rsid w:val="00E7672F"/>
    <w:rsid w:val="00E872D0"/>
    <w:rsid w:val="00E97626"/>
    <w:rsid w:val="00EA0230"/>
    <w:rsid w:val="00EA0B6C"/>
    <w:rsid w:val="00EA28E1"/>
    <w:rsid w:val="00EA2DCA"/>
    <w:rsid w:val="00EA358E"/>
    <w:rsid w:val="00EA39BB"/>
    <w:rsid w:val="00EA50F6"/>
    <w:rsid w:val="00EB0B8B"/>
    <w:rsid w:val="00EB2A39"/>
    <w:rsid w:val="00EB2BE9"/>
    <w:rsid w:val="00EB52E0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75A02"/>
    <w:rsid w:val="00F800D7"/>
    <w:rsid w:val="00F8229C"/>
    <w:rsid w:val="00F95EBA"/>
    <w:rsid w:val="00F97F53"/>
    <w:rsid w:val="00FA166C"/>
    <w:rsid w:val="00FA6381"/>
    <w:rsid w:val="00FA6860"/>
    <w:rsid w:val="00FA6ED0"/>
    <w:rsid w:val="00FB1989"/>
    <w:rsid w:val="00FB410D"/>
    <w:rsid w:val="00FB619F"/>
    <w:rsid w:val="00FB79E4"/>
    <w:rsid w:val="00FC0010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E46A9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</w:rPr>
  </w:style>
  <w:style w:type="paragraph" w:styleId="Paragrafoelenco">
    <w:name w:val="List Paragraph"/>
    <w:basedOn w:val="Normale"/>
    <w:qFormat/>
    <w:rsid w:val="008F7B5F"/>
    <w:pPr>
      <w:ind w:left="708"/>
    </w:p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Mario Schember</cp:lastModifiedBy>
  <cp:revision>4</cp:revision>
  <cp:lastPrinted>2020-02-24T13:03:00Z</cp:lastPrinted>
  <dcterms:created xsi:type="dcterms:W3CDTF">2024-02-10T20:17:00Z</dcterms:created>
  <dcterms:modified xsi:type="dcterms:W3CDTF">2024-02-22T08:52:00Z</dcterms:modified>
</cp:coreProperties>
</file>